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C37A8" w:rsidRPr="00470C10" w:rsidRDefault="001C37A8" w:rsidP="00EA7F2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bookmarkStart w:id="0" w:name="_GoBack"/>
      <w:r w:rsidRPr="00470C10">
        <w:rPr>
          <w:rFonts w:ascii="PT Astra Serif" w:hAnsi="PT Astra Serif"/>
          <w:b/>
          <w:bCs/>
          <w:sz w:val="26"/>
          <w:szCs w:val="26"/>
        </w:rPr>
        <w:t>Информация о предоставленных муниципальных</w:t>
      </w:r>
    </w:p>
    <w:p w:rsidR="001C37A8" w:rsidRPr="00470C10" w:rsidRDefault="001C37A8" w:rsidP="00EA7F2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  <w:r w:rsidRPr="00470C10">
        <w:rPr>
          <w:rFonts w:ascii="PT Astra Serif" w:hAnsi="PT Astra Serif"/>
          <w:b/>
          <w:bCs/>
          <w:sz w:val="26"/>
          <w:szCs w:val="26"/>
        </w:rPr>
        <w:t xml:space="preserve">гарантиях города Югорска </w:t>
      </w:r>
      <w:r w:rsidR="00D51A3A" w:rsidRPr="00470C10">
        <w:rPr>
          <w:rFonts w:ascii="PT Astra Serif" w:hAnsi="PT Astra Serif"/>
          <w:b/>
          <w:bCs/>
          <w:sz w:val="26"/>
          <w:szCs w:val="26"/>
        </w:rPr>
        <w:t>за 20</w:t>
      </w:r>
      <w:r w:rsidR="00C17B90" w:rsidRPr="00470C10">
        <w:rPr>
          <w:rFonts w:ascii="PT Astra Serif" w:hAnsi="PT Astra Serif"/>
          <w:b/>
          <w:bCs/>
          <w:sz w:val="26"/>
          <w:szCs w:val="26"/>
        </w:rPr>
        <w:t>2</w:t>
      </w:r>
      <w:r w:rsidR="00573E96">
        <w:rPr>
          <w:rFonts w:ascii="PT Astra Serif" w:hAnsi="PT Astra Serif"/>
          <w:b/>
          <w:bCs/>
          <w:sz w:val="26"/>
          <w:szCs w:val="26"/>
        </w:rPr>
        <w:t>4</w:t>
      </w:r>
      <w:r w:rsidR="00D51A3A" w:rsidRPr="00470C10">
        <w:rPr>
          <w:rFonts w:ascii="PT Astra Serif" w:hAnsi="PT Astra Serif"/>
          <w:b/>
          <w:bCs/>
          <w:sz w:val="26"/>
          <w:szCs w:val="26"/>
        </w:rPr>
        <w:t xml:space="preserve"> </w:t>
      </w:r>
      <w:r w:rsidRPr="00470C10">
        <w:rPr>
          <w:rFonts w:ascii="PT Astra Serif" w:hAnsi="PT Astra Serif"/>
          <w:b/>
          <w:bCs/>
          <w:sz w:val="26"/>
          <w:szCs w:val="26"/>
        </w:rPr>
        <w:t>год</w:t>
      </w:r>
    </w:p>
    <w:p w:rsidR="001C37A8" w:rsidRPr="00470C10" w:rsidRDefault="001C37A8" w:rsidP="00EA7F27">
      <w:pPr>
        <w:spacing w:line="276" w:lineRule="auto"/>
        <w:jc w:val="center"/>
        <w:rPr>
          <w:rFonts w:ascii="PT Astra Serif" w:hAnsi="PT Astra Serif"/>
          <w:b/>
          <w:bCs/>
          <w:sz w:val="26"/>
          <w:szCs w:val="26"/>
        </w:rPr>
      </w:pPr>
    </w:p>
    <w:p w:rsidR="001C37A8" w:rsidRPr="00470C10" w:rsidRDefault="00D51A3A" w:rsidP="00EA7F27">
      <w:pPr>
        <w:spacing w:line="276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470C10">
        <w:rPr>
          <w:rFonts w:ascii="PT Astra Serif" w:hAnsi="PT Astra Serif"/>
          <w:sz w:val="26"/>
          <w:szCs w:val="26"/>
        </w:rPr>
        <w:t>В 20</w:t>
      </w:r>
      <w:r w:rsidR="00C17B90" w:rsidRPr="00470C10">
        <w:rPr>
          <w:rFonts w:ascii="PT Astra Serif" w:hAnsi="PT Astra Serif"/>
          <w:sz w:val="26"/>
          <w:szCs w:val="26"/>
        </w:rPr>
        <w:t>2</w:t>
      </w:r>
      <w:r w:rsidR="00573E96">
        <w:rPr>
          <w:rFonts w:ascii="PT Astra Serif" w:hAnsi="PT Astra Serif"/>
          <w:sz w:val="26"/>
          <w:szCs w:val="26"/>
        </w:rPr>
        <w:t>4</w:t>
      </w:r>
      <w:r w:rsidRPr="00470C10">
        <w:rPr>
          <w:rFonts w:ascii="PT Astra Serif" w:hAnsi="PT Astra Serif"/>
          <w:sz w:val="26"/>
          <w:szCs w:val="26"/>
        </w:rPr>
        <w:t xml:space="preserve"> </w:t>
      </w:r>
      <w:r w:rsidR="001C37A8" w:rsidRPr="00470C10">
        <w:rPr>
          <w:rFonts w:ascii="PT Astra Serif" w:hAnsi="PT Astra Serif"/>
          <w:sz w:val="26"/>
          <w:szCs w:val="26"/>
        </w:rPr>
        <w:t>году муниципальные гарантии города Югорска не предоставлялись.</w:t>
      </w:r>
    </w:p>
    <w:bookmarkEnd w:id="0"/>
    <w:p w:rsidR="001C37A8" w:rsidRPr="00470C10" w:rsidRDefault="001C37A8" w:rsidP="001C37A8">
      <w:pPr>
        <w:jc w:val="both"/>
        <w:rPr>
          <w:rFonts w:ascii="PT Astra Serif" w:hAnsi="PT Astra Serif"/>
          <w:sz w:val="26"/>
          <w:szCs w:val="26"/>
        </w:rPr>
      </w:pPr>
    </w:p>
    <w:p w:rsidR="001C37A8" w:rsidRPr="00470C10" w:rsidRDefault="001C37A8" w:rsidP="001C37A8">
      <w:pPr>
        <w:jc w:val="both"/>
      </w:pPr>
    </w:p>
    <w:p w:rsidR="00634B70" w:rsidRDefault="00634B70">
      <w:pPr>
        <w:rPr>
          <w:b/>
          <w:bCs/>
          <w:sz w:val="28"/>
          <w:szCs w:val="28"/>
        </w:rPr>
      </w:pPr>
    </w:p>
    <w:p w:rsidR="00634B70" w:rsidRPr="00634B70" w:rsidRDefault="00634B70" w:rsidP="00634B70">
      <w:pPr>
        <w:rPr>
          <w:sz w:val="28"/>
          <w:szCs w:val="28"/>
        </w:rPr>
      </w:pPr>
    </w:p>
    <w:p w:rsidR="00634B70" w:rsidRPr="00634B70" w:rsidRDefault="00634B70" w:rsidP="00634B70">
      <w:pPr>
        <w:rPr>
          <w:sz w:val="28"/>
          <w:szCs w:val="28"/>
        </w:rPr>
      </w:pPr>
    </w:p>
    <w:p w:rsidR="00634B70" w:rsidRDefault="00634B70" w:rsidP="00634B70">
      <w:pPr>
        <w:rPr>
          <w:sz w:val="28"/>
          <w:szCs w:val="28"/>
        </w:rPr>
      </w:pPr>
    </w:p>
    <w:p w:rsidR="00C85980" w:rsidRPr="00634B70" w:rsidRDefault="00634B70" w:rsidP="00634B70">
      <w:pPr>
        <w:tabs>
          <w:tab w:val="left" w:pos="353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85980" w:rsidRPr="00634B70" w:rsidSect="00CD0C60">
      <w:headerReference w:type="default" r:id="rId9"/>
      <w:pgSz w:w="11906" w:h="16838" w:code="9"/>
      <w:pgMar w:top="1134" w:right="851" w:bottom="1134" w:left="1418" w:header="567" w:footer="57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0BC" w:rsidRDefault="005E60BC">
      <w:r>
        <w:separator/>
      </w:r>
    </w:p>
    <w:p w:rsidR="005E60BC" w:rsidRDefault="005E60BC"/>
  </w:endnote>
  <w:endnote w:type="continuationSeparator" w:id="0">
    <w:p w:rsidR="005E60BC" w:rsidRDefault="005E60BC">
      <w:r>
        <w:continuationSeparator/>
      </w:r>
    </w:p>
    <w:p w:rsidR="005E60BC" w:rsidRDefault="005E60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MS Mincho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0BC" w:rsidRDefault="005E60BC">
      <w:r>
        <w:separator/>
      </w:r>
    </w:p>
    <w:p w:rsidR="005E60BC" w:rsidRDefault="005E60BC"/>
  </w:footnote>
  <w:footnote w:type="continuationSeparator" w:id="0">
    <w:p w:rsidR="005E60BC" w:rsidRDefault="005E60BC">
      <w:r>
        <w:continuationSeparator/>
      </w:r>
    </w:p>
    <w:p w:rsidR="005E60BC" w:rsidRDefault="005E60B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965" w:rsidRPr="00046965" w:rsidRDefault="00046965">
    <w:pPr>
      <w:pStyle w:val="ab"/>
      <w:jc w:val="center"/>
      <w:rPr>
        <w:rFonts w:ascii="PT Astra Serif" w:hAnsi="PT Astra Serif"/>
        <w:color w:val="808080" w:themeColor="background1" w:themeShade="80"/>
        <w:sz w:val="20"/>
        <w:szCs w:val="20"/>
      </w:rPr>
    </w:pPr>
  </w:p>
  <w:p w:rsidR="001C245E" w:rsidRDefault="001C24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CFA52D2"/>
    <w:multiLevelType w:val="hybridMultilevel"/>
    <w:tmpl w:val="E5626B24"/>
    <w:lvl w:ilvl="0" w:tplc="FEE41B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 w:numId="31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3233">
      <o:colormenu v:ext="edit" fillcolor="none [321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2DE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1B4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6965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1292"/>
    <w:rsid w:val="00082040"/>
    <w:rsid w:val="0008260E"/>
    <w:rsid w:val="000827AA"/>
    <w:rsid w:val="00082EF8"/>
    <w:rsid w:val="00083C77"/>
    <w:rsid w:val="00084416"/>
    <w:rsid w:val="00084BC8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1F7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1B5C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76A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4955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0D71"/>
    <w:rsid w:val="001C172A"/>
    <w:rsid w:val="001C1E34"/>
    <w:rsid w:val="001C245E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170"/>
    <w:rsid w:val="001D1323"/>
    <w:rsid w:val="001D162C"/>
    <w:rsid w:val="001D1A8A"/>
    <w:rsid w:val="001D2861"/>
    <w:rsid w:val="001D29C6"/>
    <w:rsid w:val="001D3267"/>
    <w:rsid w:val="001D3891"/>
    <w:rsid w:val="001D3DB4"/>
    <w:rsid w:val="001D415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6C7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62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5B30"/>
    <w:rsid w:val="002A63FF"/>
    <w:rsid w:val="002A69D8"/>
    <w:rsid w:val="002A6E6C"/>
    <w:rsid w:val="002A79A8"/>
    <w:rsid w:val="002A7ADD"/>
    <w:rsid w:val="002B175C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592B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5D34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411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0C10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58E"/>
    <w:rsid w:val="004E4CAB"/>
    <w:rsid w:val="004E4EEA"/>
    <w:rsid w:val="004E62D8"/>
    <w:rsid w:val="004E678B"/>
    <w:rsid w:val="004E79FF"/>
    <w:rsid w:val="004F0A36"/>
    <w:rsid w:val="004F0B37"/>
    <w:rsid w:val="004F1019"/>
    <w:rsid w:val="004F1A62"/>
    <w:rsid w:val="004F22C1"/>
    <w:rsid w:val="004F3237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1E6C"/>
    <w:rsid w:val="00522626"/>
    <w:rsid w:val="00522A2D"/>
    <w:rsid w:val="00522C4D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27B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305"/>
    <w:rsid w:val="00573657"/>
    <w:rsid w:val="00573994"/>
    <w:rsid w:val="00573DF8"/>
    <w:rsid w:val="00573E96"/>
    <w:rsid w:val="00574275"/>
    <w:rsid w:val="005748D5"/>
    <w:rsid w:val="00574A85"/>
    <w:rsid w:val="00575127"/>
    <w:rsid w:val="00575162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3433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3D6F"/>
    <w:rsid w:val="005B4033"/>
    <w:rsid w:val="005B4363"/>
    <w:rsid w:val="005B518C"/>
    <w:rsid w:val="005B6515"/>
    <w:rsid w:val="005B7A3D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31BE"/>
    <w:rsid w:val="005E371E"/>
    <w:rsid w:val="005E3F70"/>
    <w:rsid w:val="005E4F83"/>
    <w:rsid w:val="005E5AEC"/>
    <w:rsid w:val="005E60B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72B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4B70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8A5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6B6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098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758"/>
    <w:rsid w:val="007D037F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2E5B"/>
    <w:rsid w:val="007F482F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9C1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1D2E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144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5982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60C"/>
    <w:rsid w:val="00982A92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0C7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5626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157"/>
    <w:rsid w:val="00A62EE4"/>
    <w:rsid w:val="00A639EB"/>
    <w:rsid w:val="00A64E5B"/>
    <w:rsid w:val="00A6528E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166B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167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E760B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5376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089D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4CA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17B90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10F8"/>
    <w:rsid w:val="00C411CF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5980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C60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1876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16E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0BF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217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6F38"/>
    <w:rsid w:val="00E7794F"/>
    <w:rsid w:val="00E77FE4"/>
    <w:rsid w:val="00E82FD1"/>
    <w:rsid w:val="00E8473F"/>
    <w:rsid w:val="00E848B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A7F27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698"/>
    <w:rsid w:val="00ED033B"/>
    <w:rsid w:val="00ED0D70"/>
    <w:rsid w:val="00ED1407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622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57ED8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BCD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1BDF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08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3233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Название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0E538-6CA8-41D6-BC67-16686D91A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19</Words>
  <Characters>140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158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gorshkova</dc:creator>
  <cp:lastModifiedBy>Федотова Наталья Юрьевна</cp:lastModifiedBy>
  <cp:revision>44</cp:revision>
  <cp:lastPrinted>2019-03-20T10:01:00Z</cp:lastPrinted>
  <dcterms:created xsi:type="dcterms:W3CDTF">2018-03-26T13:16:00Z</dcterms:created>
  <dcterms:modified xsi:type="dcterms:W3CDTF">2025-03-20T06:05:00Z</dcterms:modified>
</cp:coreProperties>
</file>